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C55C0C" w:rsidRDefault="00C55C0C" w:rsidP="009D2686">
            <w:pPr>
              <w:widowControl w:val="0"/>
              <w:autoSpaceDE w:val="0"/>
              <w:jc w:val="left"/>
              <w:rPr>
                <w:rFonts w:eastAsia="Times New Roman"/>
                <w:b/>
              </w:rPr>
            </w:pPr>
            <w:r>
              <w:rPr>
                <w:rFonts w:eastAsia="Times New Roman"/>
                <w:b/>
              </w:rPr>
              <w:t>Заместитель генерального</w:t>
            </w:r>
            <w:r w:rsidR="00555867">
              <w:rPr>
                <w:rFonts w:eastAsia="Times New Roman"/>
                <w:b/>
              </w:rPr>
              <w:t xml:space="preserve"> </w:t>
            </w:r>
            <w:r w:rsidR="009D2686">
              <w:rPr>
                <w:rFonts w:eastAsia="Times New Roman"/>
                <w:b/>
              </w:rPr>
              <w:t>директор</w:t>
            </w:r>
            <w:r>
              <w:rPr>
                <w:rFonts w:eastAsia="Times New Roman"/>
                <w:b/>
              </w:rPr>
              <w:t xml:space="preserve">а </w:t>
            </w:r>
          </w:p>
          <w:p w:rsidR="009D2686" w:rsidRDefault="00C55C0C" w:rsidP="009D2686">
            <w:pPr>
              <w:widowControl w:val="0"/>
              <w:autoSpaceDE w:val="0"/>
              <w:jc w:val="left"/>
              <w:rPr>
                <w:rFonts w:eastAsia="Times New Roman"/>
                <w:b/>
              </w:rPr>
            </w:pPr>
            <w:r>
              <w:rPr>
                <w:rFonts w:eastAsia="Times New Roman"/>
                <w:b/>
              </w:rPr>
              <w:t>по производству</w:t>
            </w:r>
            <w:r w:rsidR="00555867">
              <w:rPr>
                <w:rFonts w:eastAsia="Times New Roman"/>
                <w:b/>
              </w:rPr>
              <w:t xml:space="preserve"> </w:t>
            </w:r>
            <w:r w:rsidR="009D2686">
              <w:rPr>
                <w:rFonts w:eastAsia="Times New Roman"/>
                <w:b/>
              </w:rPr>
              <w:t xml:space="preserve">АО «УТС» </w:t>
            </w:r>
          </w:p>
          <w:p w:rsidR="00015E42" w:rsidRPr="000509FB" w:rsidRDefault="00015E42"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4458C5">
              <w:rPr>
                <w:rFonts w:eastAsia="Times New Roman"/>
                <w:b/>
              </w:rPr>
              <w:t>П.Н. Захаров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0C32C6">
            <w:pPr>
              <w:widowControl w:val="0"/>
              <w:autoSpaceDE w:val="0"/>
              <w:jc w:val="left"/>
              <w:rPr>
                <w:rFonts w:eastAsia="Times New Roman"/>
                <w:b/>
              </w:rPr>
            </w:pPr>
            <w:r w:rsidRPr="000509FB">
              <w:rPr>
                <w:rFonts w:eastAsia="Times New Roman"/>
                <w:b/>
              </w:rPr>
              <w:t>«_____»_______________20</w:t>
            </w:r>
            <w:r>
              <w:rPr>
                <w:rFonts w:eastAsia="Times New Roman"/>
                <w:b/>
              </w:rPr>
              <w:t>2</w:t>
            </w:r>
            <w:r w:rsidR="000C32C6">
              <w:rPr>
                <w:rFonts w:eastAsia="Times New Roman"/>
                <w:b/>
              </w:rPr>
              <w:t>4</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4320F9" w:rsidRDefault="004320F9" w:rsidP="001F5A80">
            <w:pPr>
              <w:widowControl w:val="0"/>
              <w:autoSpaceDE w:val="0"/>
              <w:jc w:val="left"/>
              <w:rPr>
                <w:rFonts w:eastAsia="Times New Roman"/>
                <w:b/>
                <w:highlight w:val="yellow"/>
              </w:rPr>
            </w:pPr>
          </w:p>
          <w:p w:rsidR="00C55C0C" w:rsidRPr="001A27B5" w:rsidRDefault="00C55C0C"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0C32C6">
              <w:rPr>
                <w:rFonts w:eastAsia="Times New Roman"/>
                <w:b/>
              </w:rPr>
              <w:t>4</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C55C0C" w:rsidRPr="00C55C0C">
        <w:rPr>
          <w:b/>
          <w:sz w:val="28"/>
          <w:szCs w:val="28"/>
          <w:lang w:eastAsia="ru-RU"/>
        </w:rPr>
        <w:t>автономного локально-вычислительного комплекса вывода данных</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w:t>
      </w:r>
      <w:r w:rsidR="000C32C6">
        <w:t>4</w:t>
      </w:r>
      <w:r>
        <w:t>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0C32C6">
        <w:rPr>
          <w:rFonts w:eastAsia="Times New Roman"/>
          <w:b/>
        </w:rPr>
        <w:t>4</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B228AA">
            <w:pPr>
              <w:snapToGrid w:val="0"/>
              <w:jc w:val="center"/>
              <w:rPr>
                <w:rFonts w:eastAsia="Times New Roman" w:cs="Arial"/>
                <w:bCs/>
                <w:sz w:val="28"/>
                <w:szCs w:val="28"/>
              </w:rPr>
            </w:pPr>
            <w:r>
              <w:rPr>
                <w:rFonts w:eastAsia="Times New Roman" w:cs="Arial"/>
                <w:bCs/>
                <w:sz w:val="28"/>
                <w:szCs w:val="28"/>
              </w:rPr>
              <w:t>39-</w:t>
            </w:r>
            <w:r w:rsidR="00B228AA">
              <w:rPr>
                <w:rFonts w:eastAsia="Times New Roman" w:cs="Arial"/>
                <w:bCs/>
                <w:sz w:val="28"/>
                <w:szCs w:val="28"/>
              </w:rPr>
              <w:t>42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B228AA" w:rsidP="00B228AA">
            <w:pPr>
              <w:snapToGrid w:val="0"/>
              <w:jc w:val="center"/>
              <w:rPr>
                <w:rFonts w:eastAsia="Times New Roman" w:cs="Arial"/>
                <w:bCs/>
                <w:sz w:val="28"/>
                <w:szCs w:val="28"/>
              </w:rPr>
            </w:pPr>
            <w:r>
              <w:rPr>
                <w:rFonts w:eastAsia="Times New Roman" w:cs="Arial"/>
                <w:bCs/>
                <w:sz w:val="28"/>
                <w:szCs w:val="28"/>
              </w:rPr>
              <w:t>43</w:t>
            </w:r>
            <w:r w:rsidR="00907D87">
              <w:rPr>
                <w:rFonts w:eastAsia="Times New Roman" w:cs="Arial"/>
                <w:bCs/>
                <w:sz w:val="28"/>
                <w:szCs w:val="28"/>
              </w:rPr>
              <w:t>-</w:t>
            </w:r>
            <w:r>
              <w:rPr>
                <w:rFonts w:eastAsia="Times New Roman" w:cs="Arial"/>
                <w:bCs/>
                <w:sz w:val="28"/>
                <w:szCs w:val="28"/>
              </w:rPr>
              <w:t>48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B228AA" w:rsidP="00B2313D">
            <w:pPr>
              <w:snapToGrid w:val="0"/>
              <w:jc w:val="center"/>
              <w:rPr>
                <w:rFonts w:eastAsia="Times New Roman" w:cs="Arial"/>
                <w:bCs/>
                <w:sz w:val="28"/>
                <w:szCs w:val="28"/>
                <w:lang w:val="en-US"/>
              </w:rPr>
            </w:pPr>
            <w:r>
              <w:rPr>
                <w:rFonts w:eastAsia="Times New Roman" w:cs="Arial"/>
                <w:bCs/>
                <w:sz w:val="28"/>
                <w:szCs w:val="28"/>
              </w:rPr>
              <w:t>49</w:t>
            </w:r>
            <w:r w:rsidR="0084729D">
              <w:rPr>
                <w:rFonts w:eastAsia="Times New Roman" w:cs="Arial"/>
                <w:bCs/>
                <w:sz w:val="28"/>
                <w:szCs w:val="28"/>
              </w:rPr>
              <w:t>-</w:t>
            </w:r>
            <w:r>
              <w:rPr>
                <w:rFonts w:eastAsia="Times New Roman" w:cs="Arial"/>
                <w:bCs/>
                <w:sz w:val="28"/>
                <w:szCs w:val="28"/>
              </w:rPr>
              <w:t>5</w:t>
            </w:r>
            <w:r w:rsidR="00B2313D">
              <w:rPr>
                <w:rFonts w:eastAsia="Times New Roman" w:cs="Arial"/>
                <w:bCs/>
                <w:sz w:val="28"/>
                <w:szCs w:val="28"/>
              </w:rPr>
              <w:t>0</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4B0409">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4B0409">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0" w:name="_2.1._%D0%9E%D0%B1%D1%89%D0%B8%D0%B5_%D1"/>
      <w:bookmarkEnd w:id="0"/>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1" w:name="_Ref368314103"/>
            <w:bookmarkEnd w:id="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C55C0C" w:rsidP="00C33032">
            <w:pPr>
              <w:autoSpaceDE w:val="0"/>
            </w:pPr>
            <w:r>
              <w:rPr>
                <w:rFonts w:eastAsia="Times New Roman"/>
                <w:iCs/>
                <w:color w:val="000000"/>
              </w:rPr>
              <w:t>Начальник отдела ПО И САВТ Захаров Сергей Владимирович</w:t>
            </w:r>
            <w:r>
              <w:rPr>
                <w:bCs/>
              </w:rPr>
              <w:t xml:space="preserve"> </w:t>
            </w:r>
            <w:r w:rsidRPr="00E858B5">
              <w:rPr>
                <w:bCs/>
              </w:rPr>
              <w:t xml:space="preserve">тел. </w:t>
            </w:r>
            <w:r>
              <w:rPr>
                <w:bCs/>
              </w:rPr>
              <w:t>8-908-881-55-66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2" w:name="_Ref422825813"/>
            <w:bookmarkEnd w:id="2"/>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3" w:name="%D1%84%D0%BE%D1%80%D0%BC%D0%B02"/>
            <w:r w:rsidRPr="00C51B47">
              <w:rPr>
                <w:bCs/>
              </w:rPr>
              <w:t xml:space="preserve">Особенности участия в закупке </w:t>
            </w:r>
            <w:r w:rsidR="00E148C1" w:rsidRPr="00C51B47">
              <w:rPr>
                <w:bCs/>
              </w:rPr>
              <w:t>СМиСП</w:t>
            </w:r>
            <w:r w:rsidRPr="00C51B47">
              <w:rPr>
                <w:bCs/>
              </w:rPr>
              <w:t xml:space="preserve"> </w:t>
            </w:r>
            <w:bookmarkEnd w:id="3"/>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4" w:name="_Ref479241084"/>
            <w:bookmarkEnd w:id="4"/>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378108959"/>
            <w:bookmarkEnd w:id="5"/>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3A1F04">
            <w:r w:rsidRPr="009F5E45">
              <w:rPr>
                <w:rFonts w:eastAsia="Times New Roman"/>
              </w:rPr>
              <w:t>«</w:t>
            </w:r>
            <w:r w:rsidR="003A1F04">
              <w:rPr>
                <w:rFonts w:eastAsia="Times New Roman"/>
              </w:rPr>
              <w:t>30</w:t>
            </w:r>
            <w:r w:rsidRPr="009F5E45">
              <w:rPr>
                <w:rFonts w:eastAsia="Times New Roman"/>
              </w:rPr>
              <w:t xml:space="preserve">» </w:t>
            </w:r>
            <w:r w:rsidR="003A1F04">
              <w:rPr>
                <w:rFonts w:eastAsia="Times New Roman"/>
              </w:rPr>
              <w:t>сентября</w:t>
            </w:r>
            <w:r w:rsidRPr="009F5E45">
              <w:rPr>
                <w:rFonts w:eastAsia="Times New Roman"/>
              </w:rPr>
              <w:t xml:space="preserve"> 202</w:t>
            </w:r>
            <w:r w:rsidR="005E7037">
              <w:rPr>
                <w:rFonts w:eastAsia="Times New Roman"/>
              </w:rPr>
              <w:t>4</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6" w:name="_Ref368304315"/>
            <w:bookmarkEnd w:id="6"/>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3A1F04">
            <w:r w:rsidRPr="009F5E45">
              <w:t>«</w:t>
            </w:r>
            <w:r w:rsidR="003A1F04">
              <w:t>0</w:t>
            </w:r>
            <w:r w:rsidR="005E7037">
              <w:t>8</w:t>
            </w:r>
            <w:r w:rsidRPr="009F5E45">
              <w:t xml:space="preserve">» </w:t>
            </w:r>
            <w:r w:rsidR="003A1F04">
              <w:t>октября</w:t>
            </w:r>
            <w:r w:rsidRPr="009F5E45">
              <w:t xml:space="preserve"> 202</w:t>
            </w:r>
            <w:r w:rsidR="005E7037">
              <w:t>4</w:t>
            </w:r>
            <w:r w:rsidRPr="009F5E45">
              <w:t xml:space="preserve"> года в 0</w:t>
            </w:r>
            <w:r w:rsidR="005E7037">
              <w:t>8</w:t>
            </w:r>
            <w:r w:rsidRPr="009F5E45">
              <w:t>:</w:t>
            </w:r>
            <w:r w:rsidR="005E7037">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3A1F04">
            <w:pPr>
              <w:autoSpaceDE w:val="0"/>
              <w:rPr>
                <w:rFonts w:eastAsia="Times New Roman"/>
                <w:highlight w:val="lightGray"/>
              </w:rPr>
            </w:pPr>
            <w:r w:rsidRPr="009F5E45">
              <w:t>«</w:t>
            </w:r>
            <w:r w:rsidR="003A1F04">
              <w:t>0</w:t>
            </w:r>
            <w:r w:rsidR="005E7037">
              <w:t>8</w:t>
            </w:r>
            <w:r w:rsidRPr="009F5E45">
              <w:t xml:space="preserve">» </w:t>
            </w:r>
            <w:r w:rsidR="003A1F04">
              <w:t>октября</w:t>
            </w:r>
            <w:r w:rsidRPr="009F5E45">
              <w:t xml:space="preserve"> 202</w:t>
            </w:r>
            <w:r w:rsidR="005E7037">
              <w:t>4</w:t>
            </w:r>
            <w:r w:rsidRPr="009F5E45">
              <w:t xml:space="preserve"> года в 0</w:t>
            </w:r>
            <w:r w:rsidR="005E7037">
              <w:t>8</w:t>
            </w:r>
            <w:r w:rsidRPr="009F5E45">
              <w:t>:</w:t>
            </w:r>
            <w:r w:rsidR="005E7037">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7810724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3A1F04">
              <w:t>0</w:t>
            </w:r>
            <w:r w:rsidR="005E7037">
              <w:t>9</w:t>
            </w:r>
            <w:r w:rsidR="00A31594" w:rsidRPr="009F5E45">
              <w:t xml:space="preserve">» </w:t>
            </w:r>
            <w:r w:rsidR="003A1F04">
              <w:t>октябр</w:t>
            </w:r>
            <w:r w:rsidR="005E7037">
              <w:t>я</w:t>
            </w:r>
            <w:r w:rsidR="00A31594" w:rsidRPr="009F5E45">
              <w:t xml:space="preserve"> 202</w:t>
            </w:r>
            <w:r w:rsidR="005E7037">
              <w:t>4</w:t>
            </w:r>
            <w:r w:rsidR="00A31594" w:rsidRPr="009F5E45">
              <w:t xml:space="preserve"> года в 0</w:t>
            </w:r>
            <w:r w:rsidR="005E7037">
              <w:t>8</w:t>
            </w:r>
            <w:r w:rsidR="00A31594" w:rsidRPr="009F5E45">
              <w:t>:</w:t>
            </w:r>
            <w:r w:rsidR="005E7037">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3A1F04">
              <w:t>10</w:t>
            </w:r>
            <w:r w:rsidR="00A31594" w:rsidRPr="009F5E45">
              <w:t xml:space="preserve">» </w:t>
            </w:r>
            <w:r w:rsidR="003A1F04">
              <w:t>октября</w:t>
            </w:r>
            <w:r w:rsidR="00A31594" w:rsidRPr="009F5E45">
              <w:t xml:space="preserve"> 202</w:t>
            </w:r>
            <w:r w:rsidR="005E7037">
              <w:t>4</w:t>
            </w:r>
            <w:r w:rsidR="00A31594" w:rsidRPr="009F5E45">
              <w:t xml:space="preserve"> года в 0</w:t>
            </w:r>
            <w:r w:rsidR="005E7037">
              <w:t>8</w:t>
            </w:r>
            <w:r w:rsidR="00A31594" w:rsidRPr="009F5E45">
              <w:t>:</w:t>
            </w:r>
            <w:r w:rsidR="005E7037">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3A1F04">
              <w:t>11</w:t>
            </w:r>
            <w:r w:rsidR="00A31594" w:rsidRPr="009F5E45">
              <w:t xml:space="preserve">» </w:t>
            </w:r>
            <w:r w:rsidR="003A1F04">
              <w:t>октября</w:t>
            </w:r>
            <w:r w:rsidR="00A31594" w:rsidRPr="009F5E45">
              <w:t xml:space="preserve"> 202</w:t>
            </w:r>
            <w:r w:rsidR="005E7037">
              <w:t>4</w:t>
            </w:r>
            <w:r w:rsidR="00A31594" w:rsidRPr="009F5E45">
              <w:t xml:space="preserve"> года в 0</w:t>
            </w:r>
            <w:r w:rsidR="005E7037">
              <w:t>8</w:t>
            </w:r>
            <w:r w:rsidR="00A31594" w:rsidRPr="009F5E45">
              <w:t>:</w:t>
            </w:r>
            <w:r w:rsidR="005E7037">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D1%84%D0%BE%D1%80%D0%BC%D0%B09"/>
            <w:bookmarkStart w:id="9" w:name="_Ref460512251"/>
            <w:bookmarkEnd w:id="8"/>
            <w:bookmarkEnd w:id="9"/>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3A1F04">
              <w:rPr>
                <w:rFonts w:eastAsia="Times New Roman"/>
              </w:rPr>
              <w:t>3</w:t>
            </w:r>
            <w:r w:rsidR="005E7037">
              <w:rPr>
                <w:rFonts w:eastAsia="Times New Roman"/>
              </w:rPr>
              <w:t>0</w:t>
            </w:r>
            <w:r w:rsidR="00A31594" w:rsidRPr="009F5E45">
              <w:rPr>
                <w:rFonts w:eastAsia="Times New Roman"/>
              </w:rPr>
              <w:t xml:space="preserve">» </w:t>
            </w:r>
            <w:r w:rsidR="003A1F04">
              <w:rPr>
                <w:rFonts w:eastAsia="Times New Roman"/>
              </w:rPr>
              <w:t>сентября</w:t>
            </w:r>
            <w:r w:rsidR="004320F9">
              <w:rPr>
                <w:rFonts w:eastAsia="Times New Roman"/>
              </w:rPr>
              <w:t xml:space="preserve"> </w:t>
            </w:r>
            <w:r w:rsidR="00A31594" w:rsidRPr="009F5E45">
              <w:rPr>
                <w:rFonts w:eastAsia="Times New Roman"/>
              </w:rPr>
              <w:t>202</w:t>
            </w:r>
            <w:r w:rsidR="005E7037">
              <w:rPr>
                <w:rFonts w:eastAsia="Times New Roman"/>
              </w:rPr>
              <w:t>4</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3A1F04">
              <w:t>0</w:t>
            </w:r>
            <w:r w:rsidR="005E7037">
              <w:t>8</w:t>
            </w:r>
            <w:r w:rsidRPr="009F5E45">
              <w:t xml:space="preserve">» </w:t>
            </w:r>
            <w:r w:rsidR="003A1F04">
              <w:t>октября</w:t>
            </w:r>
            <w:r w:rsidRPr="009F5E45">
              <w:t xml:space="preserve"> 202</w:t>
            </w:r>
            <w:r w:rsidR="005E7037">
              <w:t>4</w:t>
            </w:r>
            <w:r w:rsidRPr="009F5E45">
              <w:t xml:space="preserve"> года 0</w:t>
            </w:r>
            <w:r w:rsidR="005E7037">
              <w:t>8</w:t>
            </w:r>
            <w:r w:rsidRPr="009F5E45">
              <w:t>:</w:t>
            </w:r>
            <w:r w:rsidR="005E7037">
              <w:t>3</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0" w:name="_Ref378105180"/>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C55C0C" w:rsidRPr="00C55C0C">
              <w:rPr>
                <w:b/>
                <w:u w:val="single"/>
                <w:lang w:eastAsia="ru-RU"/>
              </w:rPr>
              <w:t>автономного локально-вычислительного комплекса вывода данных</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r w:rsidR="00C55C0C" w:rsidRPr="00C55C0C">
              <w:rPr>
                <w:b/>
                <w:u w:val="single"/>
                <w:lang w:eastAsia="ru-RU"/>
              </w:rPr>
              <w:t>автономного локально-вычислительного комплекса вывода данных</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1" w:name="_Ref378853453"/>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w:t>
            </w:r>
            <w:r w:rsidRPr="00C51B47">
              <w:rPr>
                <w:rFonts w:eastAsia="Times New Roman"/>
              </w:rPr>
              <w:lastRenderedPageBreak/>
              <w:t xml:space="preserve">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w:t>
            </w:r>
            <w:r w:rsidRPr="00C51B47">
              <w:rPr>
                <w:rFonts w:eastAsia="Times New Roman"/>
              </w:rPr>
              <w:lastRenderedPageBreak/>
              <w:t>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2" w:name="_Ref368315592"/>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C55C0C">
              <w:rPr>
                <w:rFonts w:eastAsia="DejaVu Sans" w:cs="DejaVu Sans"/>
                <w:b/>
                <w:iCs/>
                <w:kern w:val="1"/>
                <w:lang w:bidi="hi-IN"/>
              </w:rPr>
              <w:t>1</w:t>
            </w:r>
            <w:r w:rsidR="003A1F04">
              <w:rPr>
                <w:rFonts w:eastAsia="DejaVu Sans" w:cs="DejaVu Sans"/>
                <w:b/>
                <w:iCs/>
                <w:kern w:val="1"/>
                <w:lang w:bidi="hi-IN"/>
              </w:rPr>
              <w:t> 203 401</w:t>
            </w:r>
            <w:r w:rsidR="00A31594" w:rsidRPr="004320F9">
              <w:rPr>
                <w:rFonts w:eastAsia="DejaVu Sans" w:cs="DejaVu Sans"/>
                <w:b/>
                <w:iCs/>
                <w:kern w:val="1"/>
                <w:lang w:bidi="hi-IN"/>
              </w:rPr>
              <w:t xml:space="preserve"> (</w:t>
            </w:r>
            <w:r w:rsidR="00C55C0C">
              <w:rPr>
                <w:rFonts w:eastAsia="DejaVu Sans" w:cs="DejaVu Sans"/>
                <w:b/>
                <w:iCs/>
                <w:kern w:val="1"/>
                <w:lang w:bidi="hi-IN"/>
              </w:rPr>
              <w:t xml:space="preserve">один миллион </w:t>
            </w:r>
            <w:r w:rsidR="003A1F04">
              <w:rPr>
                <w:rFonts w:eastAsia="DejaVu Sans" w:cs="DejaVu Sans"/>
                <w:b/>
                <w:iCs/>
                <w:kern w:val="1"/>
                <w:lang w:bidi="hi-IN"/>
              </w:rPr>
              <w:t>двести три тысячи четыреста один</w:t>
            </w:r>
            <w:r w:rsidR="00A31594" w:rsidRPr="004320F9">
              <w:rPr>
                <w:rFonts w:eastAsia="DejaVu Sans" w:cs="DejaVu Sans"/>
                <w:b/>
                <w:iCs/>
                <w:kern w:val="1"/>
                <w:lang w:bidi="hi-IN"/>
              </w:rPr>
              <w:t>) рубл</w:t>
            </w:r>
            <w:r w:rsidR="003A1F04">
              <w:rPr>
                <w:rFonts w:eastAsia="DejaVu Sans" w:cs="DejaVu Sans"/>
                <w:b/>
                <w:iCs/>
                <w:kern w:val="1"/>
                <w:lang w:bidi="hi-IN"/>
              </w:rPr>
              <w:t>ь</w:t>
            </w:r>
            <w:r w:rsidR="00A31594" w:rsidRPr="004320F9">
              <w:rPr>
                <w:rFonts w:eastAsia="DejaVu Sans" w:cs="DejaVu Sans"/>
                <w:b/>
                <w:iCs/>
                <w:kern w:val="1"/>
                <w:lang w:bidi="hi-IN"/>
              </w:rPr>
              <w:t xml:space="preserve"> </w:t>
            </w:r>
            <w:r w:rsidR="003A1F04">
              <w:rPr>
                <w:rFonts w:eastAsia="DejaVu Sans" w:cs="DejaVu Sans"/>
                <w:b/>
                <w:iCs/>
                <w:kern w:val="1"/>
                <w:lang w:bidi="hi-IN"/>
              </w:rPr>
              <w:t>50</w:t>
            </w:r>
            <w:r w:rsidR="00A31594" w:rsidRPr="004320F9">
              <w:rPr>
                <w:rFonts w:eastAsia="DejaVu Sans" w:cs="DejaVu Sans"/>
                <w:b/>
                <w:iCs/>
                <w:kern w:val="1"/>
                <w:lang w:bidi="hi-IN"/>
              </w:rPr>
              <w:t xml:space="preserve"> копе</w:t>
            </w:r>
            <w:r w:rsidR="003A1F04">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4320F9" w:rsidRDefault="00C55C0C" w:rsidP="008322C6">
            <w:pPr>
              <w:pStyle w:val="rvps9"/>
              <w:ind w:firstLine="34"/>
              <w:rPr>
                <w:rFonts w:eastAsia="Calibri"/>
                <w:lang w:eastAsia="en-US"/>
              </w:rPr>
            </w:pPr>
            <w:r>
              <w:rPr>
                <w:rFonts w:eastAsia="Arial"/>
                <w:kern w:val="1"/>
                <w:lang w:eastAsia="ru-RU" w:bidi="hi-IN"/>
              </w:rPr>
              <w:t xml:space="preserve">Цена Договора </w:t>
            </w:r>
            <w:r>
              <w:rPr>
                <w:rFonts w:eastAsia="Calibri"/>
                <w:kern w:val="1"/>
                <w:lang w:eastAsia="en-US" w:bidi="hi-IN"/>
              </w:rPr>
              <w:t>включает в себя все расходы, связанные с поставкой товара, включая расходы на перевозку, страхование, уплату таможенных пошлин, налогов и других обязательных платежей</w:t>
            </w:r>
            <w:r w:rsidR="00C81D76" w:rsidRPr="0043647B">
              <w:rPr>
                <w:rFonts w:eastAsia="Calibri"/>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3" w:name="_Ref378853304"/>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 xml:space="preserve">Требования к участникам запроса </w:t>
            </w:r>
            <w:r w:rsidRPr="001F4D93">
              <w:rPr>
                <w:rFonts w:eastAsia="Times New Roman"/>
              </w:rPr>
              <w:lastRenderedPageBreak/>
              <w:t>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Чем должно быть подтверждено в </w:t>
                  </w:r>
                  <w:r w:rsidRPr="00FA148C">
                    <w:rPr>
                      <w:rFonts w:cs="Arial"/>
                      <w:b/>
                      <w:color w:val="000000"/>
                    </w:rPr>
                    <w:lastRenderedPageBreak/>
                    <w:t>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r w:rsidRPr="00FA148C">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w:t>
                  </w:r>
                  <w:r w:rsidRPr="00FA148C">
                    <w:lastRenderedPageBreak/>
                    <w:t>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w:t>
                  </w:r>
                  <w:r w:rsidRPr="00FA148C">
                    <w:rPr>
                      <w:color w:val="000000"/>
                    </w:rPr>
                    <w:lastRenderedPageBreak/>
                    <w:t>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A148C">
                    <w:rPr>
                      <w:rFonts w:cs="Arial"/>
                      <w:color w:val="00000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w:t>
                  </w:r>
                  <w:r w:rsidRPr="00FA148C">
                    <w:rPr>
                      <w:rFonts w:cs="Arial"/>
                      <w:color w:val="000000"/>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4" w:name="_Ref378109129"/>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836B3C" w:rsidP="00EF09B2">
                  <w:pPr>
                    <w:pStyle w:val="ad"/>
                    <w:ind w:left="0"/>
                  </w:pPr>
                  <w:r>
                    <w:rPr>
                      <w:rFonts w:cs="Arial"/>
                      <w:color w:val="000000"/>
                    </w:rPr>
                    <w:t>5</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37165D">
                    <w:rPr>
                      <w:rFonts w:eastAsia="Times New Roman" w:cs="Arial"/>
                    </w:rPr>
                    <w:t>рабочих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B2313D">
                    <w:rPr>
                      <w:rFonts w:eastAsia="Times New Roman" w:cs="Arial"/>
                    </w:rPr>
                    <w:t>60</w:t>
                  </w:r>
                  <w:r w:rsidR="00A5012F">
                    <w:rPr>
                      <w:rFonts w:eastAsia="Times New Roman" w:cs="Arial"/>
                    </w:rPr>
                    <w:t xml:space="preserve"> </w:t>
                  </w:r>
                  <w:r w:rsidR="00B2313D">
                    <w:rPr>
                      <w:rFonts w:eastAsia="Times New Roman" w:cs="Arial"/>
                    </w:rPr>
                    <w:t>рабочих</w:t>
                  </w:r>
                  <w:r w:rsidR="00A457E5" w:rsidRPr="003435FC">
                    <w:rPr>
                      <w:rFonts w:eastAsia="Times New Roman" w:cs="Arial"/>
                    </w:rPr>
                    <w:t xml:space="preserve"> дней</w:t>
                  </w:r>
                </w:p>
                <w:p w:rsidR="00EF09B2" w:rsidRPr="003435FC" w:rsidRDefault="00EF09B2" w:rsidP="00A5012F">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w:t>
                  </w:r>
                  <w:r w:rsidR="00A5012F" w:rsidRPr="00A5012F">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836B3C" w:rsidP="00326D66">
                  <w:pPr>
                    <w:pStyle w:val="ad"/>
                    <w:ind w:left="0"/>
                  </w:pPr>
                  <w:r>
                    <w:rPr>
                      <w:rFonts w:cs="Arial"/>
                      <w:color w:val="000000"/>
                    </w:rPr>
                    <w:t>1</w:t>
                  </w:r>
                  <w:r w:rsidR="00326D66"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C55C0C">
                  <w:pPr>
                    <w:contextualSpacing/>
                  </w:pPr>
                  <w:r w:rsidRPr="003435FC">
                    <w:rPr>
                      <w:rFonts w:eastAsia="Times New Roman" w:cs="Arial"/>
                      <w:lang w:val="en-US"/>
                    </w:rPr>
                    <w:t>min</w:t>
                  </w:r>
                  <w:r w:rsidRPr="003435FC">
                    <w:rPr>
                      <w:rFonts w:eastAsia="Times New Roman" w:cs="Arial"/>
                    </w:rPr>
                    <w:t xml:space="preserve"> срок: </w:t>
                  </w:r>
                  <w:r w:rsidR="00C55C0C">
                    <w:rPr>
                      <w:rFonts w:eastAsia="Times New Roman" w:cs="Arial"/>
                    </w:rPr>
                    <w:t>24</w:t>
                  </w:r>
                  <w:r w:rsidR="00A516D0">
                    <w:rPr>
                      <w:rFonts w:eastAsia="Times New Roman" w:cs="Arial"/>
                    </w:rPr>
                    <w:t xml:space="preserve"> месяц</w:t>
                  </w:r>
                  <w:r w:rsidR="00C55C0C">
                    <w:rPr>
                      <w:rFonts w:eastAsia="Times New Roman" w:cs="Arial"/>
                    </w:rPr>
                    <w:t>а</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r>
              <w:rPr>
                <w:rFonts w:eastAsia="Times New Roman"/>
                <w:lang w:val="en-US"/>
              </w:rPr>
              <w:t>i</w:t>
            </w:r>
            <w:r>
              <w:rPr>
                <w:rFonts w:eastAsia="Times New Roman"/>
              </w:rPr>
              <w:t>-го участника запроса предложений (</w:t>
            </w:r>
            <w:r>
              <w:rPr>
                <w:rFonts w:eastAsia="Times New Roman"/>
                <w:lang w:val="en-US"/>
              </w:rPr>
              <w:t>R</w:t>
            </w:r>
            <w:r>
              <w:rPr>
                <w:rFonts w:eastAsia="Times New Roman"/>
                <w:vertAlign w:val="subscript"/>
                <w:lang w:val="en-US"/>
              </w:rPr>
              <w:t>i</w:t>
            </w:r>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r>
              <w:rPr>
                <w:rFonts w:eastAsia="Times New Roman"/>
                <w:lang w:val="en-US"/>
              </w:rPr>
              <w:t>R</w:t>
            </w:r>
            <w:r>
              <w:rPr>
                <w:rFonts w:eastAsia="Times New Roman"/>
                <w:vertAlign w:val="subscript"/>
                <w:lang w:val="en-US"/>
              </w:rPr>
              <w:t>i</w:t>
            </w:r>
            <w:r w:rsidRPr="00D57488">
              <w:rPr>
                <w:rFonts w:eastAsia="Times New Roman"/>
                <w:lang w:val="en-US"/>
              </w:rPr>
              <w:t xml:space="preserve">= </w:t>
            </w:r>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r>
              <w:rPr>
                <w:rFonts w:eastAsia="Times New Roman"/>
                <w:lang w:val="en-US"/>
              </w:rPr>
              <w:t>i</w:t>
            </w:r>
            <w:r>
              <w:rPr>
                <w:rFonts w:eastAsia="Times New Roman"/>
              </w:rPr>
              <w:t xml:space="preserve"> – й заявки по критерию «Цена договора</w:t>
            </w:r>
          </w:p>
          <w:p w:rsidR="0004477D" w:rsidRDefault="0004477D" w:rsidP="0004477D">
            <w:r>
              <w:rPr>
                <w:rFonts w:eastAsia="Times New Roman"/>
                <w:lang w:val="en-US"/>
              </w:rPr>
              <w:t>R</w:t>
            </w:r>
            <w:r>
              <w:rPr>
                <w:rFonts w:eastAsia="Times New Roman"/>
                <w:vertAlign w:val="subscript"/>
                <w:lang w:val="en-US"/>
              </w:rPr>
              <w:t>Bi</w:t>
            </w:r>
            <w:r>
              <w:rPr>
                <w:rFonts w:eastAsia="Times New Roman"/>
                <w:vertAlign w:val="subscript"/>
              </w:rPr>
              <w:t xml:space="preserve"> </w:t>
            </w:r>
            <w:r>
              <w:rPr>
                <w:rFonts w:eastAsia="Times New Roman"/>
              </w:rPr>
              <w:t xml:space="preserve">-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04477D" w:rsidRDefault="00135978"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135978"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r w:rsidR="00FF38CF" w:rsidRPr="00FF38CF">
              <w:rPr>
                <w:rFonts w:eastAsia="Times New Roman"/>
                <w:sz w:val="28"/>
                <w:szCs w:val="28"/>
                <w:lang w:val="en-US"/>
              </w:rPr>
              <w:t>Kz</w:t>
            </w:r>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r w:rsidRPr="00FF38CF">
              <w:rPr>
                <w:rFonts w:eastAsia="Times New Roman"/>
                <w:lang w:val="en-US"/>
              </w:rPr>
              <w:t>i</w:t>
            </w:r>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r w:rsidRPr="00FF38CF">
              <w:rPr>
                <w:rFonts w:eastAsia="Times New Roman"/>
                <w:lang w:val="en-US"/>
              </w:rPr>
              <w:t>i</w:t>
            </w:r>
            <w:r w:rsidRPr="00FF38CF">
              <w:rPr>
                <w:rFonts w:eastAsia="Times New Roman"/>
              </w:rPr>
              <w:t>-м участником.</w:t>
            </w:r>
          </w:p>
          <w:p w:rsidR="00FF38CF" w:rsidRDefault="00FF38CF" w:rsidP="00FF38CF">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135978"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r>
              <w:rPr>
                <w:rFonts w:eastAsia="Times New Roman"/>
                <w:vertAlign w:val="subscript"/>
                <w:lang w:val="en-US"/>
              </w:rPr>
              <w:t>i</w:t>
            </w:r>
            <w:r>
              <w:rPr>
                <w:rFonts w:eastAsia="Times New Roman"/>
              </w:rPr>
              <w:t xml:space="preserve"> -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EF09B2" w:rsidRDefault="005B0351" w:rsidP="00EF09B2">
            <w:r>
              <w:rPr>
                <w:rFonts w:eastAsia="Times New Roman"/>
                <w:lang w:val="en-US"/>
              </w:rPr>
              <w:lastRenderedPageBreak/>
              <w:t>B</w:t>
            </w:r>
            <w:r>
              <w:rPr>
                <w:rFonts w:eastAsia="Times New Roman"/>
                <w:vertAlign w:val="superscript"/>
                <w:lang w:val="en-US"/>
              </w:rPr>
              <w:t>max</w:t>
            </w:r>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r w:rsidR="00EF09B2">
              <w:rPr>
                <w:rFonts w:eastAsia="Times New Roman"/>
                <w:lang w:val="en-US"/>
              </w:rPr>
              <w:t>i</w:t>
            </w:r>
            <w:r w:rsidR="00EF09B2">
              <w:rPr>
                <w:rFonts w:eastAsia="Times New Roman"/>
              </w:rPr>
              <w:t>-м участником в заявке;</w:t>
            </w:r>
          </w:p>
          <w:p w:rsidR="00EF09B2" w:rsidRDefault="005B0351" w:rsidP="00EF09B2">
            <w:r>
              <w:rPr>
                <w:rFonts w:eastAsia="Times New Roman"/>
                <w:lang w:val="en-US"/>
              </w:rPr>
              <w:t>B</w:t>
            </w:r>
            <w:r>
              <w:rPr>
                <w:rFonts w:eastAsia="Times New Roman"/>
                <w:vertAlign w:val="superscript"/>
                <w:lang w:val="en-US"/>
              </w:rPr>
              <w:t>min</w:t>
            </w:r>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i-му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 xml:space="preserve">На основании выставленных баллов рассчитывается рейтинг заявки i-го участника по формуле: </w:t>
            </w:r>
          </w:p>
          <w:p w:rsidR="00364A61" w:rsidRPr="00326D66" w:rsidRDefault="00364A61" w:rsidP="00364A61">
            <w:pPr>
              <w:rPr>
                <w:rFonts w:eastAsia="Times New Roman"/>
              </w:rPr>
            </w:pPr>
          </w:p>
          <w:p w:rsidR="00BF581E" w:rsidRPr="00DA4FDC" w:rsidRDefault="00135978"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*100*K</w:t>
            </w:r>
            <w:r w:rsidR="00BF581E">
              <w:rPr>
                <w:rFonts w:eastAsia="Times New Roman"/>
                <w:vertAlign w:val="subscript"/>
                <w:lang w:val="en-US"/>
              </w:rPr>
              <w:t>z</w:t>
            </w:r>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r w:rsidRPr="00B070AF">
              <w:rPr>
                <w:rFonts w:eastAsia="Times New Roman"/>
              </w:rPr>
              <w:t>Cmin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r w:rsidRPr="00B070AF">
              <w:rPr>
                <w:rFonts w:eastAsia="Times New Roman"/>
              </w:rPr>
              <w:t>Ci - предложение i-го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r>
              <w:rPr>
                <w:rFonts w:eastAsia="Times New Roman"/>
              </w:rPr>
              <w:t>K</w:t>
            </w:r>
            <w:r w:rsidRPr="00DA4FDC">
              <w:rPr>
                <w:rFonts w:eastAsia="Times New Roman"/>
                <w:vertAlign w:val="subscript"/>
              </w:rPr>
              <w:t>z</w:t>
            </w:r>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w:t>
            </w:r>
            <w:bookmarkStart w:id="15" w:name="_GoBack"/>
            <w:bookmarkEnd w:id="15"/>
            <w:r>
              <w:rPr>
                <w:rFonts w:eastAsia="Times New Roman"/>
              </w:rPr>
              <w:t>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r>
        <w:rPr>
          <w:rFonts w:eastAsia="MS Mincho"/>
          <w:b/>
          <w:bCs/>
          <w:i/>
          <w:iCs/>
          <w:color w:val="17365D"/>
          <w:sz w:val="26"/>
          <w:lang w:val="x-none"/>
        </w:rPr>
        <w:t xml:space="preserve">аявке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w:t>
            </w:r>
            <w:r w:rsidR="0037165D">
              <w:rPr>
                <w:rFonts w:eastAsia="Times New Roman"/>
              </w:rPr>
              <w:t>6</w:t>
            </w:r>
            <w:r w:rsidRPr="00B844B8">
              <w:rPr>
                <w:rFonts w:eastAsia="Times New Roman"/>
              </w:rPr>
              <w:t xml:space="preserve"> п. </w:t>
            </w:r>
            <w:r w:rsidR="0037165D">
              <w:rPr>
                <w:rFonts w:eastAsia="Times New Roman"/>
              </w:rPr>
              <w:t>15</w:t>
            </w:r>
            <w:r w:rsidRPr="00B844B8">
              <w:rPr>
                <w:rFonts w:eastAsia="Times New Roman"/>
              </w:rPr>
              <w:t xml:space="preserve">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4B0409">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4B0409">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6. В течение трех рабочих дней с даты размещения Заказчиком в единой информационной системе и на электронной площадке документов, предусмотренных пп.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пп.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B2313D" w:rsidP="0004477D">
            <w:pPr>
              <w:widowControl w:val="0"/>
              <w:tabs>
                <w:tab w:val="left" w:pos="-5245"/>
              </w:tabs>
              <w:ind w:left="147" w:right="74"/>
              <w:rPr>
                <w:highlight w:val="yellow"/>
              </w:rPr>
            </w:pPr>
            <w:r>
              <w:rPr>
                <w:rFonts w:eastAsia="Arial"/>
                <w:kern w:val="1"/>
                <w:lang w:eastAsia="ru-RU" w:bidi="hi-IN"/>
              </w:rPr>
              <w:t xml:space="preserve">Оплата поставленного Товара осуществляется по факту поставки Товара, путём безналичного перечисления денежных средств на расчётный счёт Поставщика в течение 7 (семи) рабочих дней с даты подписания универсального передаточного документа и/или товарной накладной и счёта-фактуры </w:t>
            </w:r>
            <w:r>
              <w:rPr>
                <w:rFonts w:eastAsia="Arial"/>
                <w:i/>
                <w:iCs/>
                <w:kern w:val="1"/>
                <w:lang w:eastAsia="ru-RU" w:bidi="hi-IN"/>
              </w:rPr>
              <w:t>(счёта, в случае, если участник размещения заказа имеет право на освобождение от уплаты НДС)</w:t>
            </w:r>
            <w:r>
              <w:rPr>
                <w:rFonts w:eastAsia="Arial"/>
                <w:kern w:val="1"/>
                <w:lang w:eastAsia="ru-RU" w:bidi="hi-IN"/>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Ед. имз.</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w:t>
      </w:r>
      <w:r w:rsidR="00B2313D">
        <w:rPr>
          <w:rFonts w:eastAsia="Times New Roman"/>
          <w:i/>
          <w:sz w:val="20"/>
          <w:szCs w:val="20"/>
        </w:rPr>
        <w:t>, 1.2, 1.3, 1.4</w:t>
      </w:r>
      <w:r w:rsidR="00743E72" w:rsidRPr="00743E72">
        <w:rPr>
          <w:rFonts w:eastAsia="Times New Roman"/>
          <w:i/>
          <w:sz w:val="20"/>
          <w:szCs w:val="20"/>
        </w:rPr>
        <w:t>), п. 2(2.1</w:t>
      </w:r>
      <w:r w:rsidR="00A356EF">
        <w:rPr>
          <w:rFonts w:eastAsia="Times New Roman"/>
          <w:i/>
          <w:sz w:val="20"/>
          <w:szCs w:val="20"/>
        </w:rPr>
        <w:t>,</w:t>
      </w:r>
      <w:r w:rsidR="004D1C00">
        <w:rPr>
          <w:rFonts w:eastAsia="Times New Roman"/>
          <w:i/>
          <w:sz w:val="20"/>
          <w:szCs w:val="20"/>
        </w:rPr>
        <w:t xml:space="preserve"> 2.2, 2.3</w:t>
      </w:r>
      <w:r w:rsidR="00B2313D">
        <w:rPr>
          <w:rFonts w:eastAsia="Times New Roman"/>
          <w:i/>
          <w:sz w:val="20"/>
          <w:szCs w:val="20"/>
        </w:rPr>
        <w:t>, 2.4, 2.5, 2.6, 2.7</w:t>
      </w:r>
      <w:r w:rsidR="00743E72" w:rsidRPr="00743E72">
        <w:rPr>
          <w:rFonts w:eastAsia="Times New Roman"/>
          <w:i/>
          <w:sz w:val="20"/>
          <w:szCs w:val="20"/>
        </w:rPr>
        <w:t>), п.3(3.1</w:t>
      </w:r>
      <w:r w:rsidR="00B2313D">
        <w:rPr>
          <w:rFonts w:eastAsia="Times New Roman"/>
          <w:i/>
          <w:sz w:val="20"/>
          <w:szCs w:val="20"/>
        </w:rPr>
        <w:t>, 3.2)</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B2313D" w:rsidRPr="00B2313D">
        <w:rPr>
          <w:rFonts w:eastAsia="Times New Roman"/>
          <w:i/>
          <w:color w:val="C00000"/>
          <w:sz w:val="20"/>
          <w:szCs w:val="20"/>
        </w:rPr>
        <w:t>(1.1, 1.2, 1.3, 1.4), п. 2(2.1, 2.2, 2.3, 2.4, 2.5, 2.6, 2.7), п.3(3.1, 3.2</w:t>
      </w:r>
      <w:r w:rsidR="00195BCC" w:rsidRPr="00195BCC">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4B0409">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978" w:rsidRDefault="00135978">
      <w:r>
        <w:separator/>
      </w:r>
    </w:p>
  </w:endnote>
  <w:endnote w:type="continuationSeparator" w:id="0">
    <w:p w:rsidR="00135978" w:rsidRDefault="0013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20002A87" w:usb1="00000000" w:usb2="00000000"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C0C" w:rsidRDefault="00C55C0C" w:rsidP="00B80539">
    <w:pPr>
      <w:pStyle w:val="af3"/>
      <w:jc w:val="right"/>
    </w:pPr>
    <w:r>
      <w:fldChar w:fldCharType="begin"/>
    </w:r>
    <w:r>
      <w:instrText xml:space="preserve"> PAGE </w:instrText>
    </w:r>
    <w:r>
      <w:fldChar w:fldCharType="separate"/>
    </w:r>
    <w:r w:rsidR="003A1F04">
      <w:rPr>
        <w:noProof/>
      </w:rPr>
      <w:t>36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978" w:rsidRDefault="00135978">
      <w:r>
        <w:separator/>
      </w:r>
    </w:p>
  </w:footnote>
  <w:footnote w:type="continuationSeparator" w:id="0">
    <w:p w:rsidR="00135978" w:rsidRDefault="001359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C32C6"/>
    <w:rsid w:val="000D7E79"/>
    <w:rsid w:val="000E2C1F"/>
    <w:rsid w:val="00112CE3"/>
    <w:rsid w:val="001162ED"/>
    <w:rsid w:val="00121CE7"/>
    <w:rsid w:val="00133EDC"/>
    <w:rsid w:val="00135978"/>
    <w:rsid w:val="00190553"/>
    <w:rsid w:val="001927CD"/>
    <w:rsid w:val="0019315D"/>
    <w:rsid w:val="00195BCC"/>
    <w:rsid w:val="00196F20"/>
    <w:rsid w:val="001A7611"/>
    <w:rsid w:val="001E4222"/>
    <w:rsid w:val="001E7F35"/>
    <w:rsid w:val="001F158D"/>
    <w:rsid w:val="001F4D93"/>
    <w:rsid w:val="001F5A80"/>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412F8"/>
    <w:rsid w:val="003435FC"/>
    <w:rsid w:val="00361106"/>
    <w:rsid w:val="00363F53"/>
    <w:rsid w:val="00364A61"/>
    <w:rsid w:val="00370D83"/>
    <w:rsid w:val="0037165D"/>
    <w:rsid w:val="003775D7"/>
    <w:rsid w:val="003860F5"/>
    <w:rsid w:val="003916D7"/>
    <w:rsid w:val="003926F4"/>
    <w:rsid w:val="00393584"/>
    <w:rsid w:val="003A1F04"/>
    <w:rsid w:val="003A3161"/>
    <w:rsid w:val="003A36D5"/>
    <w:rsid w:val="004247C1"/>
    <w:rsid w:val="004320F9"/>
    <w:rsid w:val="00440FA4"/>
    <w:rsid w:val="00444A6E"/>
    <w:rsid w:val="004458C5"/>
    <w:rsid w:val="00452B94"/>
    <w:rsid w:val="0046183F"/>
    <w:rsid w:val="00480470"/>
    <w:rsid w:val="0049590D"/>
    <w:rsid w:val="004B0409"/>
    <w:rsid w:val="004B346F"/>
    <w:rsid w:val="004C1570"/>
    <w:rsid w:val="004D1C00"/>
    <w:rsid w:val="004E12AA"/>
    <w:rsid w:val="004E5572"/>
    <w:rsid w:val="004F048C"/>
    <w:rsid w:val="00503B42"/>
    <w:rsid w:val="00504B85"/>
    <w:rsid w:val="005076F3"/>
    <w:rsid w:val="005161DE"/>
    <w:rsid w:val="00526DA3"/>
    <w:rsid w:val="00534839"/>
    <w:rsid w:val="00555867"/>
    <w:rsid w:val="00562381"/>
    <w:rsid w:val="0056667F"/>
    <w:rsid w:val="005830BC"/>
    <w:rsid w:val="005851E1"/>
    <w:rsid w:val="005873CD"/>
    <w:rsid w:val="00594C64"/>
    <w:rsid w:val="005B0351"/>
    <w:rsid w:val="005C0AFC"/>
    <w:rsid w:val="005C2BEA"/>
    <w:rsid w:val="005D502B"/>
    <w:rsid w:val="005D6D79"/>
    <w:rsid w:val="005E7037"/>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36B3C"/>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516D0"/>
    <w:rsid w:val="00A576DF"/>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2313D"/>
    <w:rsid w:val="00B3767D"/>
    <w:rsid w:val="00B4595C"/>
    <w:rsid w:val="00B46087"/>
    <w:rsid w:val="00B53BDF"/>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1B70"/>
    <w:rsid w:val="00BA5C3C"/>
    <w:rsid w:val="00BB1D68"/>
    <w:rsid w:val="00BC326B"/>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AB4"/>
    <w:rsid w:val="00C81234"/>
    <w:rsid w:val="00C81D76"/>
    <w:rsid w:val="00C85ABB"/>
    <w:rsid w:val="00C87E79"/>
    <w:rsid w:val="00CB64C9"/>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643F"/>
    <w:rsid w:val="00E67B27"/>
    <w:rsid w:val="00E763A0"/>
    <w:rsid w:val="00EB0D8C"/>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BA584-884F-4CC9-8F9E-5C5E70F9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11905</Words>
  <Characters>67865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79611</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Ушакова Юлия Сергеевна</cp:lastModifiedBy>
  <cp:revision>2</cp:revision>
  <cp:lastPrinted>2024-01-10T04:45:00Z</cp:lastPrinted>
  <dcterms:created xsi:type="dcterms:W3CDTF">2024-09-27T06:50:00Z</dcterms:created>
  <dcterms:modified xsi:type="dcterms:W3CDTF">2024-09-27T06:50:00Z</dcterms:modified>
</cp:coreProperties>
</file>